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3DDF35C6"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AE5AD9">
        <w:rPr>
          <w:rFonts w:ascii="Trebuchet MS" w:hAnsi="Trebuchet MS"/>
          <w:b/>
          <w:bCs/>
          <w:sz w:val="22"/>
          <w:szCs w:val="22"/>
          <w:lang w:eastAsia="en-US"/>
        </w:rPr>
        <w:t>SULANKSTOMŲ LOVŲ</w:t>
      </w:r>
      <w:r w:rsidR="009C3467">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2AD67739"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45AE6077"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lastRenderedPageBreak/>
        <w:t>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BA7835">
        <w:rPr>
          <w:rFonts w:ascii="Trebuchet MS" w:hAnsi="Trebuchet MS" w:cs="Times New Roman"/>
          <w:bCs/>
          <w:sz w:val="22"/>
          <w:szCs w:val="22"/>
        </w:rPr>
        <w:t>su</w:t>
      </w:r>
      <w:r w:rsidR="00BA7835" w:rsidRPr="002C485B">
        <w:rPr>
          <w:rFonts w:ascii="Trebuchet MS" w:hAnsi="Trebuchet MS" w:cs="Times New Roman"/>
          <w:bCs/>
          <w:sz w:val="22"/>
          <w:szCs w:val="22"/>
        </w:rPr>
        <w:t xml:space="preserve"> </w:t>
      </w:r>
      <w:r w:rsidRPr="002C485B">
        <w:rPr>
          <w:rFonts w:ascii="Trebuchet MS" w:hAnsi="Trebuchet MS" w:cs="Times New Roman"/>
          <w:bCs/>
          <w:sz w:val="22"/>
          <w:szCs w:val="22"/>
        </w:rPr>
        <w:t>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4DB7821B"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išlaidas;</w:t>
      </w:r>
    </w:p>
    <w:p w14:paraId="39ED4EB4" w14:textId="14072D96"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išlaidas;</w:t>
      </w:r>
    </w:p>
    <w:p w14:paraId="5FF12C27" w14:textId="3E0BBE0A"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726C9CEB"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išlaidos.</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6379"/>
        <w:gridCol w:w="2126"/>
        <w:gridCol w:w="2127"/>
        <w:gridCol w:w="2263"/>
      </w:tblGrid>
      <w:tr w:rsidR="00867DDC" w:rsidRPr="000D0272" w14:paraId="3E15046E" w14:textId="77777777" w:rsidTr="00C70339">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665A69AD" w:rsidR="00867DDC" w:rsidRPr="000D0272" w:rsidRDefault="00045FF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Eil.</w:t>
            </w:r>
            <w:r w:rsidR="00B64562">
              <w:rPr>
                <w:rFonts w:ascii="Trebuchet MS" w:eastAsia="SimSun" w:hAnsi="Trebuchet MS" w:cs="Trebuchet MS"/>
                <w:b/>
                <w:bCs/>
                <w:kern w:val="1"/>
                <w:sz w:val="22"/>
                <w:szCs w:val="22"/>
                <w:lang w:eastAsia="zh-CN" w:bidi="hi-IN"/>
              </w:rPr>
              <w:t xml:space="preserve"> </w:t>
            </w:r>
            <w:r w:rsidR="006E28FD" w:rsidRPr="006E28FD">
              <w:rPr>
                <w:rFonts w:ascii="Trebuchet MS" w:eastAsia="SimSun" w:hAnsi="Trebuchet MS" w:cs="Trebuchet MS"/>
                <w:b/>
                <w:bCs/>
                <w:kern w:val="1"/>
                <w:sz w:val="22"/>
                <w:szCs w:val="22"/>
                <w:lang w:eastAsia="zh-CN" w:bidi="hi-IN"/>
              </w:rPr>
              <w:t>Nr.</w:t>
            </w:r>
          </w:p>
        </w:tc>
        <w:tc>
          <w:tcPr>
            <w:tcW w:w="6379"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1FAA1D27" w:rsidR="00867DDC" w:rsidRPr="000D0272" w:rsidRDefault="00045FF7"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Pavadinimas</w:t>
            </w:r>
          </w:p>
        </w:tc>
        <w:tc>
          <w:tcPr>
            <w:tcW w:w="2126"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6D00368C"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w:t>
            </w:r>
            <w:r w:rsidR="00357F9E">
              <w:rPr>
                <w:rFonts w:ascii="Trebuchet MS" w:eastAsia="SimSun" w:hAnsi="Trebuchet MS" w:cs="Trebuchet MS"/>
                <w:b/>
                <w:bCs/>
                <w:kern w:val="1"/>
                <w:sz w:val="22"/>
                <w:szCs w:val="22"/>
                <w:lang w:eastAsia="zh-CN" w:bidi="hi-IN"/>
              </w:rPr>
              <w:t>,</w:t>
            </w:r>
            <w:r w:rsidR="00867DDC" w:rsidRPr="000D0272">
              <w:rPr>
                <w:rFonts w:ascii="Trebuchet MS" w:eastAsia="SimSun" w:hAnsi="Trebuchet MS" w:cs="Trebuchet MS"/>
                <w:b/>
                <w:bCs/>
                <w:kern w:val="1"/>
                <w:sz w:val="22"/>
                <w:szCs w:val="22"/>
                <w:lang w:eastAsia="zh-CN" w:bidi="hi-IN"/>
              </w:rPr>
              <w:t xml:space="preserve">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C70339">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6379"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126"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C70339">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6379" w:type="dxa"/>
            <w:tcBorders>
              <w:left w:val="single" w:sz="1" w:space="0" w:color="000000"/>
              <w:bottom w:val="single" w:sz="1" w:space="0" w:color="000000"/>
            </w:tcBorders>
          </w:tcPr>
          <w:p w14:paraId="7BCADBF9" w14:textId="77777777" w:rsidR="00077877" w:rsidRDefault="00077877" w:rsidP="00077877">
            <w:pPr>
              <w:suppressAutoHyphens/>
              <w:snapToGrid w:val="0"/>
              <w:rPr>
                <w:rFonts w:ascii="Trebuchet MS" w:eastAsia="Times New Roman" w:hAnsi="Trebuchet MS" w:cs="Times New Roman"/>
                <w:sz w:val="22"/>
                <w:szCs w:val="22"/>
              </w:rPr>
            </w:pPr>
            <w:r>
              <w:rPr>
                <w:rFonts w:ascii="Trebuchet MS" w:eastAsia="Times New Roman" w:hAnsi="Trebuchet MS" w:cs="Times New Roman"/>
                <w:sz w:val="22"/>
                <w:szCs w:val="22"/>
              </w:rPr>
              <w:t>Sulankstomos lovos</w:t>
            </w:r>
          </w:p>
          <w:p w14:paraId="4FA6177B" w14:textId="3065E129" w:rsidR="0099195E" w:rsidRPr="00FC1900" w:rsidRDefault="00077877" w:rsidP="00077877">
            <w:pPr>
              <w:suppressAutoHyphens/>
              <w:snapToGrid w:val="0"/>
              <w:rPr>
                <w:rFonts w:ascii="Trebuchet MS" w:eastAsia="Times New Roman" w:hAnsi="Trebuchet MS" w:cs="Times New Roman"/>
                <w:i/>
                <w:iCs/>
                <w:sz w:val="22"/>
                <w:szCs w:val="22"/>
              </w:rPr>
            </w:pPr>
            <w:r w:rsidRPr="000D0272">
              <w:rPr>
                <w:rFonts w:ascii="Trebuchet MS" w:hAnsi="Trebuchet MS"/>
                <w:color w:val="FF0000"/>
                <w:sz w:val="22"/>
                <w:szCs w:val="22"/>
              </w:rPr>
              <w:t>(</w:t>
            </w:r>
            <w:r w:rsidRPr="000D0272">
              <w:rPr>
                <w:rFonts w:ascii="Trebuchet MS" w:hAnsi="Trebuchet MS"/>
                <w:i/>
                <w:color w:val="FF0000"/>
                <w:sz w:val="22"/>
                <w:szCs w:val="22"/>
              </w:rPr>
              <w:t>tiekėjas nurodo prekės modelį ir gamintoją</w:t>
            </w:r>
            <w:r w:rsidRPr="000D0272">
              <w:rPr>
                <w:rFonts w:ascii="Trebuchet MS" w:hAnsi="Trebuchet MS"/>
                <w:color w:val="FF0000"/>
                <w:sz w:val="22"/>
                <w:szCs w:val="22"/>
              </w:rPr>
              <w:t>)</w:t>
            </w:r>
          </w:p>
        </w:tc>
        <w:tc>
          <w:tcPr>
            <w:tcW w:w="2126" w:type="dxa"/>
            <w:tcBorders>
              <w:left w:val="single" w:sz="1" w:space="0" w:color="000000"/>
              <w:bottom w:val="single" w:sz="1" w:space="0" w:color="000000"/>
            </w:tcBorders>
            <w:vAlign w:val="center"/>
          </w:tcPr>
          <w:p w14:paraId="31DFAE17" w14:textId="03D89545" w:rsidR="00BE65AB" w:rsidRPr="00FC1900" w:rsidRDefault="00217A00" w:rsidP="00D7357F">
            <w:pPr>
              <w:pStyle w:val="ListParagraph"/>
              <w:ind w:left="0"/>
              <w:jc w:val="center"/>
              <w:rPr>
                <w:rFonts w:ascii="Trebuchet MS" w:hAnsi="Trebuchet MS" w:cs="Times New Roman"/>
                <w:iCs/>
                <w:sz w:val="22"/>
                <w:szCs w:val="22"/>
              </w:rPr>
            </w:pPr>
            <w:r w:rsidRPr="007F0E6E">
              <w:rPr>
                <w:rFonts w:ascii="Trebuchet MS" w:hAnsi="Trebuchet MS" w:cs="Tahoma"/>
                <w:bCs/>
                <w:sz w:val="22"/>
                <w:szCs w:val="22"/>
                <w:lang w:bidi="hi-IN"/>
              </w:rPr>
              <w:t>543</w:t>
            </w:r>
            <w:r w:rsidR="003972E8" w:rsidRPr="007F0E6E">
              <w:rPr>
                <w:rFonts w:ascii="Trebuchet MS" w:hAnsi="Trebuchet MS" w:cs="Times New Roman"/>
                <w:bCs/>
                <w:iCs/>
                <w:sz w:val="22"/>
                <w:szCs w:val="22"/>
              </w:rPr>
              <w:t xml:space="preserve"> </w:t>
            </w:r>
            <w:r w:rsidR="003972E8" w:rsidRPr="00FC1900">
              <w:rPr>
                <w:rFonts w:ascii="Trebuchet MS" w:hAnsi="Trebuchet MS" w:cs="Times New Roman"/>
                <w:iCs/>
                <w:sz w:val="22"/>
                <w:szCs w:val="22"/>
              </w:rPr>
              <w:t>vnt</w:t>
            </w:r>
            <w:r w:rsidR="00390717">
              <w:rPr>
                <w:rFonts w:ascii="Trebuchet MS" w:hAnsi="Trebuchet MS" w:cs="Times New Roman"/>
                <w:iCs/>
                <w:sz w:val="22"/>
                <w:szCs w:val="22"/>
              </w:rPr>
              <w:t>.</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55505C"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209DE946" w14:textId="44BD7517" w:rsidR="00C51079" w:rsidRPr="005959F5" w:rsidRDefault="00C51079" w:rsidP="005959F5">
      <w:pPr>
        <w:pStyle w:val="ListParagraph"/>
        <w:numPr>
          <w:ilvl w:val="1"/>
          <w:numId w:val="9"/>
        </w:numPr>
        <w:tabs>
          <w:tab w:val="left" w:pos="1134"/>
        </w:tabs>
        <w:spacing w:after="0" w:line="240" w:lineRule="auto"/>
        <w:rPr>
          <w:rFonts w:ascii="Trebuchet MS" w:eastAsia="Calibri" w:hAnsi="Trebuchet MS" w:cstheme="minorHAnsi"/>
          <w:sz w:val="22"/>
          <w:szCs w:val="22"/>
        </w:rPr>
      </w:pPr>
      <w:r w:rsidRPr="005959F5">
        <w:rPr>
          <w:rFonts w:ascii="Trebuchet MS" w:eastAsia="Calibri" w:hAnsi="Trebuchet MS" w:cstheme="minorHAnsi"/>
          <w:sz w:val="22"/>
          <w:szCs w:val="22"/>
        </w:rPr>
        <w:t>Jei „PVM“ laukas nepildomas, nurodykite priežastis, dėl kurių PVM nemokamas: 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7621CFA9" w14:textId="77777777" w:rsidR="006408D3" w:rsidRDefault="006408D3" w:rsidP="00C51079">
      <w:pPr>
        <w:spacing w:after="0" w:line="240" w:lineRule="auto"/>
        <w:rPr>
          <w:rFonts w:ascii="Trebuchet MS" w:hAnsi="Trebuchet MS" w:cs="Times New Roman"/>
          <w:i/>
          <w:sz w:val="20"/>
          <w:szCs w:val="20"/>
        </w:rPr>
      </w:pPr>
    </w:p>
    <w:p w14:paraId="1303A9C4" w14:textId="670C963F" w:rsidR="00867DDC" w:rsidRPr="00C51079" w:rsidRDefault="0094023D" w:rsidP="00C51079">
      <w:pPr>
        <w:spacing w:after="0" w:line="240" w:lineRule="auto"/>
        <w:rPr>
          <w:rFonts w:ascii="Trebuchet MS" w:hAnsi="Trebuchet MS" w:cstheme="minorHAnsi"/>
          <w:sz w:val="20"/>
          <w:szCs w:val="20"/>
        </w:rPr>
      </w:pPr>
      <w:r w:rsidRPr="0094023D">
        <w:rPr>
          <w:rFonts w:ascii="Trebuchet MS" w:hAnsi="Trebuchet MS" w:cs="Times New Roman"/>
          <w:i/>
          <w:sz w:val="20"/>
          <w:szCs w:val="20"/>
        </w:rPr>
        <w:t>Bendra pasiūlymo kaina (sąnaudos</w:t>
      </w:r>
      <w:r w:rsidR="0094785D">
        <w:rPr>
          <w:rFonts w:ascii="Trebuchet MS" w:hAnsi="Trebuchet MS" w:cs="Times New Roman"/>
          <w:i/>
          <w:sz w:val="20"/>
          <w:szCs w:val="20"/>
        </w:rPr>
        <w:t>)</w:t>
      </w:r>
      <w:r w:rsidRPr="0094023D">
        <w:rPr>
          <w:rFonts w:ascii="Trebuchet MS" w:hAnsi="Trebuchet MS" w:cs="Times New Roman"/>
          <w:i/>
          <w:sz w:val="20"/>
          <w:szCs w:val="20"/>
        </w:rPr>
        <w:t xml:space="preserve"> turi būti nurodoma </w:t>
      </w:r>
      <w:r w:rsidRPr="007F73D8">
        <w:rPr>
          <w:rFonts w:ascii="Trebuchet MS" w:hAnsi="Trebuchet MS" w:cs="Times New Roman"/>
          <w:b/>
          <w:bCs/>
          <w:i/>
          <w:sz w:val="20"/>
          <w:szCs w:val="20"/>
          <w:u w:val="single"/>
        </w:rPr>
        <w:t>dviejų skaičių po kablelio tikslumu</w:t>
      </w:r>
      <w:r w:rsidRPr="0094023D">
        <w:rPr>
          <w:rFonts w:ascii="Trebuchet MS" w:hAnsi="Trebuchet MS" w:cs="Times New Roman"/>
          <w:i/>
          <w:sz w:val="20"/>
          <w:szCs w:val="20"/>
        </w:rPr>
        <w:t>.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4BCCE3DF"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 atitinka reikalavimus nurodytus </w:t>
      </w:r>
      <w:r w:rsidRPr="00C51079">
        <w:rPr>
          <w:rFonts w:ascii="Trebuchet MS" w:hAnsi="Trebuchet MS" w:cs="Times New Roman"/>
          <w:color w:val="0070C0"/>
          <w:sz w:val="22"/>
          <w:szCs w:val="22"/>
        </w:rPr>
        <w:t>Pirkimo specialiųjų sąlygų 2</w:t>
      </w:r>
      <w:r w:rsidR="006232C0">
        <w:rPr>
          <w:rFonts w:ascii="Trebuchet MS" w:hAnsi="Trebuchet MS" w:cs="Times New Roman"/>
          <w:color w:val="0070C0"/>
          <w:sz w:val="22"/>
          <w:szCs w:val="22"/>
        </w:rPr>
        <w:t> </w:t>
      </w:r>
      <w:r w:rsidRPr="00C51079">
        <w:rPr>
          <w:rFonts w:ascii="Trebuchet MS" w:hAnsi="Trebuchet MS" w:cs="Times New Roman"/>
          <w:color w:val="0070C0"/>
          <w:sz w:val="22"/>
          <w:szCs w:val="22"/>
        </w:rPr>
        <w:t>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4A87C529" w14:textId="77777777" w:rsidR="00B909B7" w:rsidRDefault="00B909B7" w:rsidP="004C7E0B">
      <w:pPr>
        <w:pStyle w:val="ListParagraph"/>
        <w:spacing w:after="0" w:line="240" w:lineRule="auto"/>
        <w:ind w:left="0" w:firstLine="567"/>
        <w:rPr>
          <w:rFonts w:ascii="Trebuchet MS" w:hAnsi="Trebuchet MS" w:cs="Times New Roman"/>
          <w:sz w:val="22"/>
          <w:szCs w:val="22"/>
        </w:rPr>
      </w:pPr>
    </w:p>
    <w:p w14:paraId="5BA30E62" w14:textId="0210688E"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lastRenderedPageBreak/>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831C06" w:rsidRPr="002C485B" w14:paraId="41A7FC20" w14:textId="77777777" w:rsidTr="001852BE">
        <w:tc>
          <w:tcPr>
            <w:tcW w:w="0" w:type="auto"/>
          </w:tcPr>
          <w:p w14:paraId="044EC599" w14:textId="77777777" w:rsidR="00831C06" w:rsidRDefault="00831C06" w:rsidP="003209EF">
            <w:pPr>
              <w:rPr>
                <w:rFonts w:ascii="Trebuchet MS" w:hAnsi="Trebuchet MS" w:cs="Times New Roman"/>
                <w:sz w:val="22"/>
                <w:szCs w:val="22"/>
              </w:rPr>
            </w:pPr>
          </w:p>
        </w:tc>
        <w:tc>
          <w:tcPr>
            <w:tcW w:w="4234" w:type="dxa"/>
          </w:tcPr>
          <w:p w14:paraId="5CFF2039" w14:textId="77777777" w:rsidR="00831C06" w:rsidRPr="005053DD" w:rsidRDefault="00831C06" w:rsidP="003209EF">
            <w:pPr>
              <w:pStyle w:val="Heading2"/>
              <w:spacing w:before="0"/>
              <w:rPr>
                <w:rFonts w:ascii="Trebuchet MS" w:hAnsi="Trebuchet MS" w:cs="Arial"/>
                <w:color w:val="auto"/>
                <w:sz w:val="22"/>
                <w:szCs w:val="22"/>
                <w:lang w:bidi="hi-IN"/>
              </w:rPr>
            </w:pPr>
          </w:p>
        </w:tc>
        <w:tc>
          <w:tcPr>
            <w:tcW w:w="2052" w:type="dxa"/>
          </w:tcPr>
          <w:p w14:paraId="428419E7" w14:textId="77777777" w:rsidR="00831C06" w:rsidRPr="002C485B" w:rsidRDefault="00831C06" w:rsidP="003209EF">
            <w:pPr>
              <w:rPr>
                <w:rFonts w:ascii="Trebuchet MS" w:hAnsi="Trebuchet MS" w:cs="Times New Roman"/>
                <w:sz w:val="22"/>
                <w:szCs w:val="22"/>
              </w:rPr>
            </w:pPr>
          </w:p>
        </w:tc>
        <w:tc>
          <w:tcPr>
            <w:tcW w:w="3646" w:type="dxa"/>
          </w:tcPr>
          <w:p w14:paraId="60E27BAC" w14:textId="77777777" w:rsidR="00831C06" w:rsidRPr="002C485B" w:rsidRDefault="00831C06" w:rsidP="003209EF">
            <w:pPr>
              <w:rPr>
                <w:rFonts w:ascii="Trebuchet MS" w:hAnsi="Trebuchet MS" w:cs="Times New Roman"/>
                <w:sz w:val="22"/>
                <w:szCs w:val="22"/>
              </w:rPr>
            </w:pPr>
          </w:p>
        </w:tc>
        <w:tc>
          <w:tcPr>
            <w:tcW w:w="3544" w:type="dxa"/>
          </w:tcPr>
          <w:p w14:paraId="6BAF5DA2" w14:textId="77777777" w:rsidR="00831C06" w:rsidRPr="002C485B" w:rsidRDefault="00831C06"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lastRenderedPageBreak/>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008049BB"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 xml:space="preserve">Jei pasiūlymą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teikia</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 xml:space="preserve">Tiekėjo įgaliotas asmuo, kartu su pasiūlymu turi būti pateiktas dokumentas (įgaliojimas) suteikiantis teisę nurodytam asmeniui </w:t>
      </w:r>
      <w:r w:rsidR="006232C0" w:rsidRPr="00C51079">
        <w:rPr>
          <w:rFonts w:ascii="Trebuchet MS" w:hAnsi="Trebuchet MS"/>
          <w:i/>
          <w:iCs/>
          <w:color w:val="auto"/>
          <w:sz w:val="22"/>
          <w:szCs w:val="22"/>
          <w:lang w:eastAsia="zh-CN"/>
        </w:rPr>
        <w:t>pa</w:t>
      </w:r>
      <w:r w:rsidR="006232C0">
        <w:rPr>
          <w:rFonts w:ascii="Trebuchet MS" w:hAnsi="Trebuchet MS"/>
          <w:i/>
          <w:iCs/>
          <w:color w:val="auto"/>
          <w:sz w:val="22"/>
          <w:szCs w:val="22"/>
          <w:lang w:eastAsia="zh-CN"/>
        </w:rPr>
        <w:t>teikti</w:t>
      </w:r>
      <w:r w:rsidR="006232C0" w:rsidRPr="00C51079">
        <w:rPr>
          <w:rFonts w:ascii="Trebuchet MS" w:hAnsi="Trebuchet MS"/>
          <w:i/>
          <w:iCs/>
          <w:color w:val="auto"/>
          <w:sz w:val="22"/>
          <w:szCs w:val="22"/>
          <w:lang w:eastAsia="zh-CN"/>
        </w:rPr>
        <w:t xml:space="preserve"> </w:t>
      </w:r>
      <w:r w:rsidRPr="00C51079">
        <w:rPr>
          <w:rFonts w:ascii="Trebuchet MS" w:hAnsi="Trebuchet MS"/>
          <w:i/>
          <w:iCs/>
          <w:color w:val="auto"/>
          <w:sz w:val="22"/>
          <w:szCs w:val="22"/>
          <w:lang w:eastAsia="zh-CN"/>
        </w:rPr>
        <w:t>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D3DB8" w14:textId="77777777" w:rsidR="000B1EE7" w:rsidRDefault="000B1EE7" w:rsidP="00D05666">
      <w:r>
        <w:separator/>
      </w:r>
    </w:p>
  </w:endnote>
  <w:endnote w:type="continuationSeparator" w:id="0">
    <w:p w14:paraId="1AF61763" w14:textId="77777777" w:rsidR="000B1EE7" w:rsidRDefault="000B1EE7" w:rsidP="00D05666">
      <w:r>
        <w:continuationSeparator/>
      </w:r>
    </w:p>
  </w:endnote>
  <w:endnote w:type="continuationNotice" w:id="1">
    <w:p w14:paraId="0FF4DA37" w14:textId="77777777" w:rsidR="000B1EE7" w:rsidRDefault="000B1E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94C4" w14:textId="77777777" w:rsidR="000B1EE7" w:rsidRDefault="000B1EE7" w:rsidP="00D05666">
      <w:r>
        <w:separator/>
      </w:r>
    </w:p>
  </w:footnote>
  <w:footnote w:type="continuationSeparator" w:id="0">
    <w:p w14:paraId="35FCC429" w14:textId="77777777" w:rsidR="000B1EE7" w:rsidRDefault="000B1EE7" w:rsidP="00D05666">
      <w:r>
        <w:continuationSeparator/>
      </w:r>
    </w:p>
  </w:footnote>
  <w:footnote w:type="continuationNotice" w:id="1">
    <w:p w14:paraId="7E494F56" w14:textId="77777777" w:rsidR="000B1EE7" w:rsidRDefault="000B1E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5E40"/>
    <w:rsid w:val="00045FF7"/>
    <w:rsid w:val="000464E8"/>
    <w:rsid w:val="000466D2"/>
    <w:rsid w:val="00047F6B"/>
    <w:rsid w:val="00047F87"/>
    <w:rsid w:val="0005148B"/>
    <w:rsid w:val="00051E9D"/>
    <w:rsid w:val="00052365"/>
    <w:rsid w:val="0005295E"/>
    <w:rsid w:val="00052C84"/>
    <w:rsid w:val="000543B5"/>
    <w:rsid w:val="00055235"/>
    <w:rsid w:val="00055E98"/>
    <w:rsid w:val="000561CC"/>
    <w:rsid w:val="00056C68"/>
    <w:rsid w:val="000571AD"/>
    <w:rsid w:val="00057346"/>
    <w:rsid w:val="000578C9"/>
    <w:rsid w:val="00057CC3"/>
    <w:rsid w:val="00060183"/>
    <w:rsid w:val="0006040C"/>
    <w:rsid w:val="000605C5"/>
    <w:rsid w:val="000608EF"/>
    <w:rsid w:val="000609FB"/>
    <w:rsid w:val="00061466"/>
    <w:rsid w:val="00061AA3"/>
    <w:rsid w:val="00061E86"/>
    <w:rsid w:val="0006312F"/>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77877"/>
    <w:rsid w:val="00080396"/>
    <w:rsid w:val="00080F53"/>
    <w:rsid w:val="0008180C"/>
    <w:rsid w:val="0008241E"/>
    <w:rsid w:val="00082F6A"/>
    <w:rsid w:val="0008323B"/>
    <w:rsid w:val="00085478"/>
    <w:rsid w:val="00085609"/>
    <w:rsid w:val="000859C8"/>
    <w:rsid w:val="00086D57"/>
    <w:rsid w:val="00087D55"/>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1174"/>
    <w:rsid w:val="000B1EE7"/>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7F"/>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439"/>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17A00"/>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406"/>
    <w:rsid w:val="002605EB"/>
    <w:rsid w:val="00260AD0"/>
    <w:rsid w:val="002616A9"/>
    <w:rsid w:val="002617A4"/>
    <w:rsid w:val="002620D1"/>
    <w:rsid w:val="00262386"/>
    <w:rsid w:val="00262607"/>
    <w:rsid w:val="00262D3D"/>
    <w:rsid w:val="00263E03"/>
    <w:rsid w:val="00263E7F"/>
    <w:rsid w:val="0026424A"/>
    <w:rsid w:val="00264349"/>
    <w:rsid w:val="002649A2"/>
    <w:rsid w:val="00264C2B"/>
    <w:rsid w:val="00265E3E"/>
    <w:rsid w:val="00267751"/>
    <w:rsid w:val="00267E9A"/>
    <w:rsid w:val="00270F9C"/>
    <w:rsid w:val="002712C0"/>
    <w:rsid w:val="00271411"/>
    <w:rsid w:val="00273F59"/>
    <w:rsid w:val="00274C8A"/>
    <w:rsid w:val="002750C9"/>
    <w:rsid w:val="0027575B"/>
    <w:rsid w:val="00275B72"/>
    <w:rsid w:val="00280265"/>
    <w:rsid w:val="00280AF0"/>
    <w:rsid w:val="00281309"/>
    <w:rsid w:val="00281311"/>
    <w:rsid w:val="00281735"/>
    <w:rsid w:val="00281975"/>
    <w:rsid w:val="002827A2"/>
    <w:rsid w:val="00282C67"/>
    <w:rsid w:val="00283342"/>
    <w:rsid w:val="00283391"/>
    <w:rsid w:val="00283C6E"/>
    <w:rsid w:val="00283D6A"/>
    <w:rsid w:val="00284221"/>
    <w:rsid w:val="002847F1"/>
    <w:rsid w:val="00284FC4"/>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A7A"/>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373"/>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2DFE"/>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57F9E"/>
    <w:rsid w:val="003600F2"/>
    <w:rsid w:val="00360DB9"/>
    <w:rsid w:val="003617F1"/>
    <w:rsid w:val="00362719"/>
    <w:rsid w:val="00362D5B"/>
    <w:rsid w:val="00362F2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0717"/>
    <w:rsid w:val="0039114B"/>
    <w:rsid w:val="0039299B"/>
    <w:rsid w:val="00394C27"/>
    <w:rsid w:val="00395075"/>
    <w:rsid w:val="003972E8"/>
    <w:rsid w:val="003A050E"/>
    <w:rsid w:val="003A050F"/>
    <w:rsid w:val="003A102B"/>
    <w:rsid w:val="003A1120"/>
    <w:rsid w:val="003A1229"/>
    <w:rsid w:val="003A1535"/>
    <w:rsid w:val="003A2F4F"/>
    <w:rsid w:val="003A30C5"/>
    <w:rsid w:val="003A35E8"/>
    <w:rsid w:val="003A3C99"/>
    <w:rsid w:val="003A441C"/>
    <w:rsid w:val="003A4C50"/>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0948"/>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35B"/>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3CF"/>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2B8E"/>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4F5C"/>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8BF"/>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DA4"/>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0A82"/>
    <w:rsid w:val="0051113D"/>
    <w:rsid w:val="005122FE"/>
    <w:rsid w:val="0051270F"/>
    <w:rsid w:val="00512760"/>
    <w:rsid w:val="00512787"/>
    <w:rsid w:val="00512E53"/>
    <w:rsid w:val="0051329C"/>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6691"/>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57C6D"/>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2C12"/>
    <w:rsid w:val="00583195"/>
    <w:rsid w:val="00583B84"/>
    <w:rsid w:val="00584DCB"/>
    <w:rsid w:val="0058525D"/>
    <w:rsid w:val="00585C84"/>
    <w:rsid w:val="00586AC9"/>
    <w:rsid w:val="0058714C"/>
    <w:rsid w:val="005876A0"/>
    <w:rsid w:val="00587BAC"/>
    <w:rsid w:val="00590788"/>
    <w:rsid w:val="00590792"/>
    <w:rsid w:val="00592FC5"/>
    <w:rsid w:val="00593111"/>
    <w:rsid w:val="00593816"/>
    <w:rsid w:val="00593D67"/>
    <w:rsid w:val="0059441B"/>
    <w:rsid w:val="00594E49"/>
    <w:rsid w:val="00594FA6"/>
    <w:rsid w:val="005959F5"/>
    <w:rsid w:val="00595E44"/>
    <w:rsid w:val="00595ED0"/>
    <w:rsid w:val="00595F1A"/>
    <w:rsid w:val="00595F8E"/>
    <w:rsid w:val="00596895"/>
    <w:rsid w:val="00596BDA"/>
    <w:rsid w:val="00597972"/>
    <w:rsid w:val="005A0619"/>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287"/>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60C7"/>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2C0"/>
    <w:rsid w:val="006237C6"/>
    <w:rsid w:val="00623F37"/>
    <w:rsid w:val="00623F56"/>
    <w:rsid w:val="006242E9"/>
    <w:rsid w:val="006250F6"/>
    <w:rsid w:val="006258F1"/>
    <w:rsid w:val="00626341"/>
    <w:rsid w:val="00626BBC"/>
    <w:rsid w:val="0062715B"/>
    <w:rsid w:val="006274B9"/>
    <w:rsid w:val="00627589"/>
    <w:rsid w:val="00627808"/>
    <w:rsid w:val="0062788C"/>
    <w:rsid w:val="00627CD4"/>
    <w:rsid w:val="00630DE9"/>
    <w:rsid w:val="00630F03"/>
    <w:rsid w:val="00631E78"/>
    <w:rsid w:val="00632B0E"/>
    <w:rsid w:val="006330E0"/>
    <w:rsid w:val="00633526"/>
    <w:rsid w:val="0063491E"/>
    <w:rsid w:val="006349FB"/>
    <w:rsid w:val="00634E47"/>
    <w:rsid w:val="00635013"/>
    <w:rsid w:val="00635443"/>
    <w:rsid w:val="0063557A"/>
    <w:rsid w:val="00636198"/>
    <w:rsid w:val="00636208"/>
    <w:rsid w:val="00636500"/>
    <w:rsid w:val="00640399"/>
    <w:rsid w:val="006408D3"/>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0DA"/>
    <w:rsid w:val="006658A8"/>
    <w:rsid w:val="00665D82"/>
    <w:rsid w:val="00666B2A"/>
    <w:rsid w:val="00670373"/>
    <w:rsid w:val="00671B2B"/>
    <w:rsid w:val="00671DB5"/>
    <w:rsid w:val="0067281B"/>
    <w:rsid w:val="00673538"/>
    <w:rsid w:val="006737AC"/>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A7873"/>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8FD"/>
    <w:rsid w:val="006E295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6F7CB4"/>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35"/>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0DD0"/>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0DA"/>
    <w:rsid w:val="007F0164"/>
    <w:rsid w:val="007F01B0"/>
    <w:rsid w:val="007F0E6E"/>
    <w:rsid w:val="007F1A0D"/>
    <w:rsid w:val="007F1B2E"/>
    <w:rsid w:val="007F1B84"/>
    <w:rsid w:val="007F2173"/>
    <w:rsid w:val="007F47E7"/>
    <w:rsid w:val="007F4F75"/>
    <w:rsid w:val="007F6402"/>
    <w:rsid w:val="007F6D78"/>
    <w:rsid w:val="007F73D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06"/>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6890"/>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A83"/>
    <w:rsid w:val="008C3B7C"/>
    <w:rsid w:val="008C3D60"/>
    <w:rsid w:val="008C3FB4"/>
    <w:rsid w:val="008C4071"/>
    <w:rsid w:val="008C453A"/>
    <w:rsid w:val="008C5210"/>
    <w:rsid w:val="008C5433"/>
    <w:rsid w:val="008C5658"/>
    <w:rsid w:val="008C6767"/>
    <w:rsid w:val="008C69ED"/>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024"/>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76B"/>
    <w:rsid w:val="00905E5B"/>
    <w:rsid w:val="00907F23"/>
    <w:rsid w:val="0091024A"/>
    <w:rsid w:val="0091118A"/>
    <w:rsid w:val="009122A7"/>
    <w:rsid w:val="0091235E"/>
    <w:rsid w:val="00912795"/>
    <w:rsid w:val="009134E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023D"/>
    <w:rsid w:val="009425A7"/>
    <w:rsid w:val="00942B80"/>
    <w:rsid w:val="00942BCA"/>
    <w:rsid w:val="009442A7"/>
    <w:rsid w:val="00944521"/>
    <w:rsid w:val="00944784"/>
    <w:rsid w:val="0094510F"/>
    <w:rsid w:val="00945C66"/>
    <w:rsid w:val="0094637F"/>
    <w:rsid w:val="00946582"/>
    <w:rsid w:val="00946722"/>
    <w:rsid w:val="0094785D"/>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0F0A"/>
    <w:rsid w:val="00982D52"/>
    <w:rsid w:val="00983A43"/>
    <w:rsid w:val="009841CD"/>
    <w:rsid w:val="009855D4"/>
    <w:rsid w:val="00985A84"/>
    <w:rsid w:val="00985F55"/>
    <w:rsid w:val="00986CE1"/>
    <w:rsid w:val="00986FE3"/>
    <w:rsid w:val="009875D0"/>
    <w:rsid w:val="009879B2"/>
    <w:rsid w:val="00987DE7"/>
    <w:rsid w:val="009904E9"/>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7AC"/>
    <w:rsid w:val="009C19E0"/>
    <w:rsid w:val="009C1B9B"/>
    <w:rsid w:val="009C2357"/>
    <w:rsid w:val="009C2518"/>
    <w:rsid w:val="009C30B3"/>
    <w:rsid w:val="009C3467"/>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DBE"/>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4AEA"/>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6B36"/>
    <w:rsid w:val="00A66B46"/>
    <w:rsid w:val="00A6707D"/>
    <w:rsid w:val="00A676BC"/>
    <w:rsid w:val="00A71A81"/>
    <w:rsid w:val="00A71BA0"/>
    <w:rsid w:val="00A71EDB"/>
    <w:rsid w:val="00A728AD"/>
    <w:rsid w:val="00A72C96"/>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05C"/>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650A"/>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2336"/>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5AD9"/>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E75"/>
    <w:rsid w:val="00B05A03"/>
    <w:rsid w:val="00B06741"/>
    <w:rsid w:val="00B06ED0"/>
    <w:rsid w:val="00B07665"/>
    <w:rsid w:val="00B07BF3"/>
    <w:rsid w:val="00B1096B"/>
    <w:rsid w:val="00B10C4C"/>
    <w:rsid w:val="00B1123C"/>
    <w:rsid w:val="00B12512"/>
    <w:rsid w:val="00B12964"/>
    <w:rsid w:val="00B14544"/>
    <w:rsid w:val="00B16562"/>
    <w:rsid w:val="00B171D4"/>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459"/>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4562"/>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77E38"/>
    <w:rsid w:val="00B80EB2"/>
    <w:rsid w:val="00B81AB3"/>
    <w:rsid w:val="00B81E4A"/>
    <w:rsid w:val="00B83109"/>
    <w:rsid w:val="00B83AF3"/>
    <w:rsid w:val="00B84FAD"/>
    <w:rsid w:val="00B8671F"/>
    <w:rsid w:val="00B867A0"/>
    <w:rsid w:val="00B87FE9"/>
    <w:rsid w:val="00B903E0"/>
    <w:rsid w:val="00B909B7"/>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A7835"/>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682D"/>
    <w:rsid w:val="00BC7052"/>
    <w:rsid w:val="00BC759E"/>
    <w:rsid w:val="00BD00CF"/>
    <w:rsid w:val="00BD039B"/>
    <w:rsid w:val="00BD239D"/>
    <w:rsid w:val="00BD5D26"/>
    <w:rsid w:val="00BE05E8"/>
    <w:rsid w:val="00BE06CA"/>
    <w:rsid w:val="00BE1858"/>
    <w:rsid w:val="00BE2D14"/>
    <w:rsid w:val="00BE3A8E"/>
    <w:rsid w:val="00BE3B73"/>
    <w:rsid w:val="00BE3C0E"/>
    <w:rsid w:val="00BE4840"/>
    <w:rsid w:val="00BE4D50"/>
    <w:rsid w:val="00BE4F69"/>
    <w:rsid w:val="00BE598F"/>
    <w:rsid w:val="00BE65AB"/>
    <w:rsid w:val="00BE71E1"/>
    <w:rsid w:val="00BE7C72"/>
    <w:rsid w:val="00BF1081"/>
    <w:rsid w:val="00BF1959"/>
    <w:rsid w:val="00BF22F5"/>
    <w:rsid w:val="00BF3A5A"/>
    <w:rsid w:val="00BF4594"/>
    <w:rsid w:val="00BF5AEB"/>
    <w:rsid w:val="00BF6BED"/>
    <w:rsid w:val="00BF6C92"/>
    <w:rsid w:val="00BF780E"/>
    <w:rsid w:val="00C0049A"/>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AA6"/>
    <w:rsid w:val="00C6399F"/>
    <w:rsid w:val="00C643C7"/>
    <w:rsid w:val="00C64A65"/>
    <w:rsid w:val="00C64F47"/>
    <w:rsid w:val="00C654DD"/>
    <w:rsid w:val="00C665FD"/>
    <w:rsid w:val="00C66759"/>
    <w:rsid w:val="00C66E3C"/>
    <w:rsid w:val="00C671FD"/>
    <w:rsid w:val="00C67553"/>
    <w:rsid w:val="00C67DBA"/>
    <w:rsid w:val="00C67E20"/>
    <w:rsid w:val="00C70339"/>
    <w:rsid w:val="00C70F76"/>
    <w:rsid w:val="00C714A2"/>
    <w:rsid w:val="00C725E4"/>
    <w:rsid w:val="00C7286B"/>
    <w:rsid w:val="00C72A69"/>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293"/>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3AC4"/>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CCE"/>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2F25"/>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45860"/>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0739"/>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6E36"/>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6B42"/>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900"/>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1D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6351</Words>
  <Characters>3621</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Aurelija Družinienė</cp:lastModifiedBy>
  <cp:revision>14</cp:revision>
  <cp:lastPrinted>2022-04-29T11:22:00Z</cp:lastPrinted>
  <dcterms:created xsi:type="dcterms:W3CDTF">2026-05-22T04:51:00Z</dcterms:created>
  <dcterms:modified xsi:type="dcterms:W3CDTF">2026-05-27T05:24:00Z</dcterms:modified>
</cp:coreProperties>
</file>